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Verdana" w:hAnsi="Verdana" w:eastAsia="Verdana" w:ascii="Verdana"/>
          <w:sz w:val="48"/>
          <w:szCs w:val="48"/>
        </w:rPr>
        <w:jc w:val="left"/>
        <w:spacing w:before="6"/>
        <w:ind w:left="114"/>
      </w:pPr>
      <w:r>
        <w:rPr>
          <w:rFonts w:cs="Verdana" w:hAnsi="Verdana" w:eastAsia="Verdana" w:ascii="Verdana"/>
          <w:color w:val="03018C"/>
          <w:spacing w:val="8"/>
          <w:w w:val="100"/>
          <w:sz w:val="48"/>
          <w:szCs w:val="48"/>
        </w:rPr>
        <w:t>Sampl</w:t>
      </w:r>
      <w:r>
        <w:rPr>
          <w:rFonts w:cs="Verdana" w:hAnsi="Verdana" w:eastAsia="Verdana" w:ascii="Verdana"/>
          <w:color w:val="03018C"/>
          <w:spacing w:val="0"/>
          <w:w w:val="100"/>
          <w:sz w:val="48"/>
          <w:szCs w:val="48"/>
        </w:rPr>
        <w:t>e</w:t>
      </w:r>
      <w:r>
        <w:rPr>
          <w:rFonts w:cs="Verdana" w:hAnsi="Verdana" w:eastAsia="Verdana" w:ascii="Verdana"/>
          <w:color w:val="03018C"/>
          <w:spacing w:val="16"/>
          <w:w w:val="100"/>
          <w:sz w:val="48"/>
          <w:szCs w:val="48"/>
        </w:rPr>
        <w:t> </w:t>
      </w:r>
      <w:r>
        <w:rPr>
          <w:rFonts w:cs="Verdana" w:hAnsi="Verdana" w:eastAsia="Verdana" w:ascii="Verdana"/>
          <w:color w:val="03018C"/>
          <w:spacing w:val="8"/>
          <w:w w:val="100"/>
          <w:sz w:val="48"/>
          <w:szCs w:val="48"/>
        </w:rPr>
        <w:t>Senio</w:t>
      </w:r>
      <w:r>
        <w:rPr>
          <w:rFonts w:cs="Verdana" w:hAnsi="Verdana" w:eastAsia="Verdana" w:ascii="Verdana"/>
          <w:color w:val="03018C"/>
          <w:spacing w:val="0"/>
          <w:w w:val="100"/>
          <w:sz w:val="48"/>
          <w:szCs w:val="48"/>
        </w:rPr>
        <w:t>r</w:t>
      </w:r>
      <w:r>
        <w:rPr>
          <w:rFonts w:cs="Verdana" w:hAnsi="Verdana" w:eastAsia="Verdana" w:ascii="Verdana"/>
          <w:color w:val="03018C"/>
          <w:spacing w:val="16"/>
          <w:w w:val="100"/>
          <w:sz w:val="48"/>
          <w:szCs w:val="48"/>
        </w:rPr>
        <w:t> </w:t>
      </w:r>
      <w:r>
        <w:rPr>
          <w:rFonts w:cs="Verdana" w:hAnsi="Verdana" w:eastAsia="Verdana" w:ascii="Verdana"/>
          <w:color w:val="03018C"/>
          <w:spacing w:val="8"/>
          <w:w w:val="100"/>
          <w:sz w:val="48"/>
          <w:szCs w:val="48"/>
        </w:rPr>
        <w:t>Leve</w:t>
      </w:r>
      <w:r>
        <w:rPr>
          <w:rFonts w:cs="Verdana" w:hAnsi="Verdana" w:eastAsia="Verdana" w:ascii="Verdana"/>
          <w:color w:val="03018C"/>
          <w:spacing w:val="0"/>
          <w:w w:val="100"/>
          <w:sz w:val="48"/>
          <w:szCs w:val="48"/>
        </w:rPr>
        <w:t>l</w:t>
      </w:r>
      <w:r>
        <w:rPr>
          <w:rFonts w:cs="Verdana" w:hAnsi="Verdana" w:eastAsia="Verdana" w:ascii="Verdana"/>
          <w:color w:val="03018C"/>
          <w:spacing w:val="16"/>
          <w:w w:val="100"/>
          <w:sz w:val="48"/>
          <w:szCs w:val="48"/>
        </w:rPr>
        <w:t> </w:t>
      </w:r>
      <w:r>
        <w:rPr>
          <w:rFonts w:cs="Verdana" w:hAnsi="Verdana" w:eastAsia="Verdana" w:ascii="Verdana"/>
          <w:color w:val="03018C"/>
          <w:spacing w:val="8"/>
          <w:w w:val="100"/>
          <w:sz w:val="48"/>
          <w:szCs w:val="48"/>
        </w:rPr>
        <w:t>Resume</w:t>
      </w:r>
      <w:r>
        <w:rPr>
          <w:rFonts w:cs="Verdana" w:hAnsi="Verdana" w:eastAsia="Verdana" w:ascii="Verdana"/>
          <w:color w:val="000000"/>
          <w:spacing w:val="0"/>
          <w:w w:val="100"/>
          <w:sz w:val="48"/>
          <w:szCs w:val="4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4"/>
          <w:szCs w:val="24"/>
        </w:rPr>
        <w:jc w:val="center"/>
        <w:ind w:left="4810" w:right="4593"/>
      </w:pPr>
      <w:r>
        <w:rPr>
          <w:rFonts w:cs="Verdana" w:hAnsi="Verdana" w:eastAsia="Verdana" w:ascii="Verdana"/>
          <w:b/>
          <w:spacing w:val="-4"/>
          <w:w w:val="100"/>
          <w:sz w:val="24"/>
          <w:szCs w:val="24"/>
        </w:rPr>
        <w:t>Name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67" w:lineRule="exact" w:line="220"/>
        <w:ind w:left="699" w:right="483"/>
      </w:pP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76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5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6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Wes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Par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Hunt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Beach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9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26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4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8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(7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1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4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)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8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4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7-47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8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5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0000FF"/>
          <w:spacing w:val="0"/>
          <w:w w:val="100"/>
          <w:position w:val="-1"/>
          <w:sz w:val="20"/>
          <w:szCs w:val="20"/>
        </w:rPr>
      </w:r>
      <w:hyperlink r:id="rId5">
        <w:r>
          <w:rPr>
            <w:rFonts w:cs="Verdana" w:hAnsi="Verdana" w:eastAsia="Verdana" w:ascii="Verdana"/>
            <w:color w:val="0000FF"/>
            <w:spacing w:val="-4"/>
            <w:w w:val="100"/>
            <w:position w:val="-1"/>
            <w:sz w:val="20"/>
            <w:szCs w:val="20"/>
            <w:u w:val="single" w:color="0000FF"/>
          </w:rPr>
          <w:t>jdoe@</w:t>
        </w:r>
        <w:r>
          <w:rPr>
            <w:rFonts w:cs="Verdana" w:hAnsi="Verdana" w:eastAsia="Verdana" w:ascii="Verdana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  <w:t>h</w:t>
        </w:r>
        <w:r>
          <w:rPr>
            <w:rFonts w:cs="Verdana" w:hAnsi="Verdana" w:eastAsia="Verdana" w:ascii="Verdana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Verdana" w:hAnsi="Verdana" w:eastAsia="Verdana" w:ascii="Verdana"/>
            <w:color w:val="0000FF"/>
            <w:spacing w:val="-4"/>
            <w:w w:val="100"/>
            <w:position w:val="-1"/>
            <w:sz w:val="20"/>
            <w:szCs w:val="20"/>
            <w:u w:val="single" w:color="0000FF"/>
          </w:rPr>
          <w:t>otmail</w:t>
        </w:r>
        <w:r>
          <w:rPr>
            <w:rFonts w:cs="Verdana" w:hAnsi="Verdana" w:eastAsia="Verdana" w:ascii="Verdana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  <w:t>.</w:t>
        </w:r>
        <w:r>
          <w:rPr>
            <w:rFonts w:cs="Verdana" w:hAnsi="Verdana" w:eastAsia="Verdana" w:ascii="Verdana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Verdana" w:hAnsi="Verdana" w:eastAsia="Verdana" w:ascii="Verdana"/>
            <w:color w:val="0000FF"/>
            <w:spacing w:val="-4"/>
            <w:w w:val="100"/>
            <w:position w:val="-1"/>
            <w:sz w:val="20"/>
            <w:szCs w:val="20"/>
            <w:u w:val="single" w:color="0000FF"/>
          </w:rPr>
          <w:t>com</w:t>
        </w:r>
      </w:hyperlink>
      <w:r>
        <w:rPr>
          <w:rFonts w:cs="Verdana" w:hAnsi="Verdana" w:eastAsia="Verdana" w:ascii="Verdana"/>
          <w:color w:val="0000FF"/>
          <w:spacing w:val="-4"/>
          <w:w w:val="100"/>
          <w:position w:val="-1"/>
          <w:sz w:val="20"/>
          <w:szCs w:val="20"/>
        </w:rPr>
      </w:r>
      <w:r>
        <w:rPr>
          <w:rFonts w:cs="Verdana" w:hAnsi="Verdana" w:eastAsia="Verdana" w:ascii="Verdan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4" w:lineRule="auto" w:line="308"/>
        <w:ind w:left="114" w:right="100"/>
      </w:pP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Obj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ct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ve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alle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pos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utili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gro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bot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ciall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pro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essionall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50"/>
      </w:pP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QU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ICA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SU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834"/>
      </w:pPr>
      <w:r>
        <w:rPr>
          <w:rFonts w:cs="Century Gothic" w:hAnsi="Century Gothic" w:eastAsia="Century Gothic" w:ascii="Century Gothic"/>
          <w:spacing w:val="0"/>
          <w:w w:val="148"/>
          <w:sz w:val="18"/>
          <w:szCs w:val="18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8"/>
          <w:szCs w:val="18"/>
        </w:rPr>
        <w:t>   </w:t>
      </w:r>
      <w:r>
        <w:rPr>
          <w:rFonts w:cs="Century Gothic" w:hAnsi="Century Gothic" w:eastAsia="Century Gothic" w:ascii="Century Gothic"/>
          <w:spacing w:val="23"/>
          <w:w w:val="148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out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shm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ustr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834"/>
      </w:pPr>
      <w:r>
        <w:rPr>
          <w:rFonts w:cs="Century Gothic" w:hAnsi="Century Gothic" w:eastAsia="Century Gothic" w:ascii="Century Gothic"/>
          <w:spacing w:val="0"/>
          <w:w w:val="148"/>
          <w:sz w:val="18"/>
          <w:szCs w:val="18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8"/>
          <w:szCs w:val="18"/>
        </w:rPr>
        <w:t>   </w:t>
      </w:r>
      <w:r>
        <w:rPr>
          <w:rFonts w:cs="Century Gothic" w:hAnsi="Century Gothic" w:eastAsia="Century Gothic" w:ascii="Century Gothic"/>
          <w:spacing w:val="23"/>
          <w:w w:val="148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mb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ankin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ositi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834"/>
      </w:pPr>
      <w:r>
        <w:rPr>
          <w:rFonts w:cs="Century Gothic" w:hAnsi="Century Gothic" w:eastAsia="Century Gothic" w:ascii="Century Gothic"/>
          <w:spacing w:val="0"/>
          <w:w w:val="148"/>
          <w:sz w:val="18"/>
          <w:szCs w:val="18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8"/>
          <w:szCs w:val="18"/>
        </w:rPr>
        <w:t>   </w:t>
      </w:r>
      <w:r>
        <w:rPr>
          <w:rFonts w:cs="Century Gothic" w:hAnsi="Century Gothic" w:eastAsia="Century Gothic" w:ascii="Century Gothic"/>
          <w:spacing w:val="23"/>
          <w:w w:val="148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promo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iona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record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50"/>
      </w:pP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PRO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X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PE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14"/>
      </w:pP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XY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Z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Comp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US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We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k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x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ecu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ive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14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                                                                        </w:t>
      </w:r>
      <w:r>
        <w:rPr>
          <w:rFonts w:cs="Verdana" w:hAnsi="Verdana" w:eastAsia="Verdana" w:ascii="Verdana"/>
          <w:spacing w:val="4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J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14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Respo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sibl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reten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opportu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ident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ficati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lin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owt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Fo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une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 w:lineRule="auto" w:line="308"/>
        <w:ind w:left="114" w:right="75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100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omer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mod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Globa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accou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billi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$1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6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millio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ally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;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ntrod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selli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Voic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orks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net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eq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pmen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;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developin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complex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cus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ome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sol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;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moni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agreemen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Responsibili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inc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gic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accoun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plan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ego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cus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ome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rela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ionshi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ilding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abilit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manage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eam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ighl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compe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iro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me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roug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leaders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tea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ildin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ecu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rela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ons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ips.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834"/>
      </w:pP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Ac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ompli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en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/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/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Quo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4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Achieve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23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7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.2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Q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uota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 w:lineRule="auto" w:line="305"/>
        <w:ind w:left="1734" w:right="539" w:hanging="36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4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era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millio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do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dea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mas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ices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agreem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bundlin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mul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ipl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ices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4"/>
      </w:pP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B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Compa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Acc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Man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ge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/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k</w:t>
      </w:r>
      <w:r>
        <w:rPr>
          <w:rFonts w:cs="Verdana" w:hAnsi="Verdana" w:eastAsia="Verdana" w:ascii="Verdana"/>
          <w:b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 w:lineRule="auto" w:line="308"/>
        <w:ind w:left="114" w:right="72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Fr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cisco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J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Resp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sibl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entio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opportu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iden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ica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ion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bot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gro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Fortu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100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customer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mod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rior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accou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billi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auto" w:line="308"/>
        <w:ind w:left="114" w:right="66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$6.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millio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all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prod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inter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eam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omer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ster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regio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riorit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Mar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ets.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834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Accomplishmen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nnacl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Winne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Winne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7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Sal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6/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Pac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Winne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7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Sal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Vic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esid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Clu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nner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Achieve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94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7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q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Serv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Qu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98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Achieve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6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Q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98"/>
        <w:sectPr>
          <w:pgMar w:footer="728" w:header="0" w:top="740" w:bottom="280" w:left="1320" w:right="680"/>
          <w:footerReference w:type="default" r:id="rId4"/>
          <w:pgSz w:w="12240" w:h="15840"/>
        </w:sectPr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10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April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ugust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ctobe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Dece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“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Area’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”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Senio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Manager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1"/>
        <w:ind w:left="109"/>
      </w:pP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AB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-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Comp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ny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spacing w:val="-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cc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un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-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Manage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/</w:t>
      </w:r>
      <w:r>
        <w:rPr>
          <w:rFonts w:cs="Verdana" w:hAnsi="Verdana" w:eastAsia="Verdana" w:ascii="Verdana"/>
          <w:b/>
          <w:spacing w:val="-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Pri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spacing w:val="-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kets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 w:lineRule="auto" w:line="308"/>
        <w:ind w:left="109" w:right="65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Fr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ncisco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Nov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mbe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cemb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sibl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fo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sa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ntion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un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ty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rtu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riorit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accou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billi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$3.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millio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all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sui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prod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anaged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09"/>
      </w:pP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team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tomer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Pr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793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Accomplishmen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621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19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Winne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7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Sal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21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Nu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oun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ana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21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Numbe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Accoun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anage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Sta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21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19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“No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Achi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”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21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19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Achieve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47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.5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q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uipm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Q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6"/>
        <w:ind w:left="1621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19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Achieve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6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.2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7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Q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09"/>
      </w:pP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EDUCATIO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b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SPECIALIZE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4"/>
          <w:w w:val="100"/>
          <w:sz w:val="20"/>
          <w:szCs w:val="20"/>
        </w:rPr>
        <w:t>TRAINING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09"/>
      </w:pP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Bac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-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ien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Bu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Adm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st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b/>
          <w:spacing w:val="-1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on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b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Maj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et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Ec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om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09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J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Stat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ive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sity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;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J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5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95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09"/>
      </w:pPr>
      <w:r>
        <w:rPr>
          <w:rFonts w:cs="Verdana" w:hAnsi="Verdana" w:eastAsia="Verdana" w:ascii="Verdana"/>
          <w:spacing w:val="-4"/>
          <w:w w:val="100"/>
          <w:sz w:val="20"/>
          <w:szCs w:val="20"/>
        </w:rPr>
        <w:t>Bus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um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J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un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5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9"/>
        <w:ind w:left="109"/>
      </w:pPr>
      <w:r>
        <w:rPr>
          <w:rFonts w:cs="Verdana" w:hAnsi="Verdana" w:eastAsia="Verdana" w:ascii="Verdana"/>
          <w:spacing w:val="-5"/>
          <w:w w:val="100"/>
          <w:sz w:val="20"/>
          <w:szCs w:val="20"/>
        </w:rPr>
        <w:t>DE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ede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Grad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J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ar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00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Targe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Accoun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Selli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Decembe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2000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4"/>
          <w:szCs w:val="24"/>
        </w:rPr>
        <w:jc w:val="left"/>
        <w:ind w:left="109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References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furnished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upon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request</w:t>
      </w:r>
    </w:p>
    <w:sectPr>
      <w:pgMar w:header="0" w:footer="728" w:top="980" w:bottom="280" w:left="1380" w:right="112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68.34pt;margin-top:744.597pt;width:50.608pt;height:12.02pt;mso-position-horizontal-relative:page;mso-position-vertical-relative:page;z-index:-10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HB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Staffing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329.417pt;margin-top:744.597pt;width:57.0599pt;height:12.02pt;mso-position-horizontal-relative:page;mso-position-vertical-relative:page;z-index:-10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9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0.28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0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jdoe@hot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